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0B4EFA">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0B4EFA">
              <w:rPr>
                <w:rFonts w:ascii="Times New Roman" w:eastAsia="Calibri" w:hAnsi="Times New Roman" w:cs="Times New Roman"/>
                <w:b/>
              </w:rPr>
              <w:t>6</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8914C5">
        <w:rPr>
          <w:color w:val="000000"/>
          <w:sz w:val="22"/>
          <w:szCs w:val="22"/>
          <w:lang w:val="ru-RU"/>
        </w:rPr>
        <w:t>07</w:t>
      </w:r>
      <w:r w:rsidR="00EE083B">
        <w:rPr>
          <w:color w:val="000000"/>
          <w:sz w:val="22"/>
          <w:szCs w:val="22"/>
        </w:rPr>
        <w:t>.</w:t>
      </w:r>
      <w:r w:rsidR="008914C5">
        <w:rPr>
          <w:color w:val="000000"/>
          <w:sz w:val="22"/>
          <w:szCs w:val="22"/>
          <w:lang w:val="ru-RU"/>
        </w:rPr>
        <w:t>04</w:t>
      </w:r>
      <w:r w:rsidR="008914C5">
        <w:rPr>
          <w:color w:val="000000"/>
          <w:sz w:val="22"/>
          <w:szCs w:val="22"/>
        </w:rPr>
        <w:t>.2026</w:t>
      </w:r>
      <w:r w:rsidR="00996D45" w:rsidRPr="00212F41">
        <w:rPr>
          <w:color w:val="000000"/>
          <w:sz w:val="22"/>
          <w:szCs w:val="22"/>
        </w:rPr>
        <w:t>г. № Д-ЯР/</w:t>
      </w:r>
      <w:r w:rsidR="008914C5">
        <w:rPr>
          <w:color w:val="000000"/>
          <w:sz w:val="22"/>
          <w:szCs w:val="22"/>
          <w:lang w:val="ru-RU"/>
        </w:rPr>
        <w:t>20</w:t>
      </w:r>
      <w:r w:rsidR="00996D45" w:rsidRPr="00212F41">
        <w:rPr>
          <w:color w:val="000000"/>
          <w:sz w:val="22"/>
          <w:szCs w:val="22"/>
        </w:rPr>
        <w:t>, с одной стороны и</w:t>
      </w:r>
    </w:p>
    <w:p w:rsidR="00996D45" w:rsidRPr="00212F41" w:rsidRDefault="00A003A7" w:rsidP="00996D45">
      <w:pPr>
        <w:spacing w:after="0" w:line="240" w:lineRule="auto"/>
        <w:ind w:firstLine="709"/>
        <w:jc w:val="both"/>
        <w:rPr>
          <w:rFonts w:ascii="Times New Roman" w:eastAsia="Times New Roman" w:hAnsi="Times New Roman" w:cs="Times New Roman"/>
          <w:snapToGrid w:val="0"/>
          <w:color w:val="000000"/>
          <w:lang w:val="x-none"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91C0F">
        <w:rPr>
          <w:rFonts w:ascii="Times New Roman" w:eastAsia="Times New Roman" w:hAnsi="Times New Roman" w:cs="Times New Roman"/>
          <w:snapToGrid w:val="0"/>
          <w:color w:val="000000"/>
          <w:lang w:eastAsia="x-none"/>
        </w:rPr>
        <w:t xml:space="preserve"> </w:t>
      </w:r>
      <w:r w:rsidR="008914C5">
        <w:rPr>
          <w:rFonts w:ascii="Times New Roman" w:eastAsia="Times New Roman" w:hAnsi="Times New Roman" w:cs="Times New Roman"/>
          <w:b/>
          <w:snapToGrid w:val="0"/>
          <w:color w:val="000000"/>
          <w:lang w:eastAsia="x-none"/>
        </w:rPr>
        <w:t>бумаги</w:t>
      </w:r>
      <w:r w:rsidR="006B7969" w:rsidRPr="006B7969">
        <w:rPr>
          <w:rFonts w:ascii="Times New Roman" w:eastAsia="Times New Roman" w:hAnsi="Times New Roman" w:cs="Times New Roman"/>
          <w:b/>
          <w:snapToGrid w:val="0"/>
          <w:color w:val="000000"/>
          <w:lang w:eastAsia="x-none"/>
        </w:rPr>
        <w:t xml:space="preserve"> </w:t>
      </w:r>
      <w:r w:rsidR="00E91C0F" w:rsidRPr="0094030D">
        <w:rPr>
          <w:rFonts w:ascii="Times New Roman" w:hAnsi="Times New Roman"/>
          <w:sz w:val="24"/>
          <w:szCs w:val="24"/>
        </w:rPr>
        <w:t>для нужд ПАО "</w:t>
      </w:r>
      <w:proofErr w:type="spellStart"/>
      <w:r w:rsidR="00E91C0F" w:rsidRPr="0094030D">
        <w:rPr>
          <w:rFonts w:ascii="Times New Roman" w:hAnsi="Times New Roman"/>
          <w:sz w:val="24"/>
          <w:szCs w:val="24"/>
        </w:rPr>
        <w:t>Россети</w:t>
      </w:r>
      <w:proofErr w:type="spellEnd"/>
      <w:r w:rsidR="00E91C0F" w:rsidRPr="0094030D">
        <w:rPr>
          <w:rFonts w:ascii="Times New Roman" w:hAnsi="Times New Roman"/>
          <w:sz w:val="24"/>
          <w:szCs w:val="24"/>
        </w:rPr>
        <w:t xml:space="preserve"> Центр" (филиала "Ярэнерго")</w:t>
      </w:r>
      <w:r w:rsidRPr="00EE083B">
        <w:rPr>
          <w:rFonts w:ascii="Times New Roman" w:eastAsia="Times New Roman" w:hAnsi="Times New Roman" w:cs="Times New Roman"/>
          <w:snapToGrid w:val="0"/>
          <w:color w:val="000000"/>
          <w:lang w:val="x-none" w:eastAsia="x-none"/>
        </w:rPr>
        <w:t>,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r w:rsidR="00996D45" w:rsidRPr="00212F41">
        <w:rPr>
          <w:rFonts w:ascii="Times New Roman" w:eastAsia="Times New Roman" w:hAnsi="Times New Roman" w:cs="Times New Roman"/>
          <w:snapToGrid w:val="0"/>
          <w:color w:val="000000"/>
          <w:lang w:val="x-none" w:eastAsia="x-none"/>
        </w:rPr>
        <w:t>:</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4E788E">
      <w:pPr>
        <w:pStyle w:val="af5"/>
        <w:tabs>
          <w:tab w:val="left" w:pos="0"/>
        </w:tabs>
        <w:ind w:left="0" w:firstLine="993"/>
        <w:rPr>
          <w:rFonts w:ascii="Times New Roman" w:hAnsi="Times New Roman" w:cs="Times New Roman"/>
          <w:bCs/>
          <w:sz w:val="22"/>
          <w:szCs w:val="22"/>
        </w:rPr>
      </w:pPr>
      <w:proofErr w:type="gramStart"/>
      <w:r w:rsidRPr="00212F41">
        <w:rPr>
          <w:rFonts w:ascii="Times New Roman" w:eastAsia="Times New Roman" w:hAnsi="Times New Roman" w:cs="Times New Roman"/>
          <w:sz w:val="22"/>
          <w:szCs w:val="22"/>
        </w:rPr>
        <w:t xml:space="preserve">1.1. </w:t>
      </w:r>
      <w:r w:rsidR="00A003A7" w:rsidRPr="00212F41">
        <w:rPr>
          <w:rFonts w:eastAsia="Times New Roman" w:cs="Times New Roman"/>
          <w:color w:val="auto"/>
          <w:sz w:val="22"/>
          <w:szCs w:val="22"/>
          <w:bdr w:val="none" w:sz="0" w:space="0" w:color="auto"/>
        </w:rPr>
        <w:t>.</w:t>
      </w:r>
      <w:proofErr w:type="gramEnd"/>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12F41">
      <w:pPr>
        <w:pStyle w:val="af5"/>
        <w:tabs>
          <w:tab w:val="left" w:pos="0"/>
        </w:tabs>
        <w:ind w:left="0" w:firstLine="993"/>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C52262">
        <w:rPr>
          <w:rFonts w:ascii="Times New Roman" w:eastAsia="Times New Roman" w:hAnsi="Times New Roman" w:cs="Times New Roman"/>
          <w:lang w:eastAsia="ru-RU"/>
        </w:rPr>
        <w:t xml:space="preserve"> </w:t>
      </w:r>
      <w:r w:rsidR="008914C5" w:rsidRPr="008914C5">
        <w:rPr>
          <w:rFonts w:ascii="Times New Roman" w:eastAsia="Times New Roman" w:hAnsi="Times New Roman" w:cs="Times New Roman"/>
          <w:lang w:eastAsia="ru-RU"/>
        </w:rPr>
        <w:t>бумага</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p>
    <w:p w:rsidR="00435E85" w:rsidRPr="00966469" w:rsidRDefault="00966469" w:rsidP="00966469">
      <w:pPr>
        <w:widowControl w:val="0"/>
        <w:shd w:val="clear" w:color="auto" w:fill="FFFFFF"/>
        <w:tabs>
          <w:tab w:val="left" w:pos="1274"/>
        </w:tabs>
        <w:spacing w:after="0" w:line="300" w:lineRule="exact"/>
        <w:ind w:firstLine="142"/>
        <w:jc w:val="both"/>
        <w:rPr>
          <w:rFonts w:ascii="Times New Roman" w:hAnsi="Times New Roman" w:cs="Times New Roman"/>
          <w:spacing w:val="-4"/>
        </w:rPr>
      </w:pPr>
      <w:r>
        <w:rPr>
          <w:rFonts w:ascii="Times New Roman" w:hAnsi="Times New Roman" w:cs="Times New Roman"/>
          <w:spacing w:val="-4"/>
        </w:rPr>
        <w:t xml:space="preserve">- </w:t>
      </w:r>
      <w:r w:rsidR="00435E85" w:rsidRPr="00BD1F09">
        <w:rPr>
          <w:rFonts w:ascii="Times New Roman" w:hAnsi="Times New Roman" w:cs="Times New Roman"/>
          <w:spacing w:val="-4"/>
        </w:rPr>
        <w:t>Центральная площадка: 150007, г. Ярославль, ул. Урочская, д.23а (тел. 8-4852-75-94-40 склад);</w:t>
      </w:r>
    </w:p>
    <w:p w:rsidR="00E91C0F" w:rsidRPr="008914C5" w:rsidRDefault="008914C5" w:rsidP="008914C5">
      <w:pPr>
        <w:shd w:val="clear" w:color="auto" w:fill="FFFFFF"/>
        <w:tabs>
          <w:tab w:val="left" w:pos="2505"/>
        </w:tabs>
        <w:spacing w:after="0" w:line="240" w:lineRule="auto"/>
        <w:jc w:val="both"/>
        <w:rPr>
          <w:rFonts w:ascii="Times New Roman" w:hAnsi="Times New Roman" w:cs="Times New Roman"/>
          <w:spacing w:val="-4"/>
        </w:rPr>
      </w:pPr>
      <w:r>
        <w:rPr>
          <w:rFonts w:ascii="Times New Roman" w:eastAsia="Times New Roman" w:hAnsi="Times New Roman" w:cs="Times New Roman"/>
          <w:lang w:eastAsia="ru-RU"/>
        </w:rPr>
        <w:t xml:space="preserve">                                             </w:t>
      </w:r>
      <w:r w:rsidRPr="008914C5">
        <w:rPr>
          <w:rFonts w:ascii="Times New Roman" w:hAnsi="Times New Roman" w:cs="Times New Roman"/>
          <w:spacing w:val="-4"/>
        </w:rPr>
        <w:t xml:space="preserve">150007, г. Ярославль, ул. </w:t>
      </w:r>
      <w:proofErr w:type="spellStart"/>
      <w:r w:rsidRPr="008914C5">
        <w:rPr>
          <w:rFonts w:ascii="Times New Roman" w:hAnsi="Times New Roman" w:cs="Times New Roman"/>
          <w:spacing w:val="-4"/>
        </w:rPr>
        <w:t>Воинова</w:t>
      </w:r>
      <w:proofErr w:type="spellEnd"/>
      <w:r w:rsidRPr="008914C5">
        <w:rPr>
          <w:rFonts w:ascii="Times New Roman" w:hAnsi="Times New Roman" w:cs="Times New Roman"/>
          <w:spacing w:val="-4"/>
        </w:rPr>
        <w:t>, д.12</w:t>
      </w:r>
      <w:r>
        <w:rPr>
          <w:rFonts w:ascii="Times New Roman" w:hAnsi="Times New Roman" w:cs="Times New Roman"/>
          <w:spacing w:val="-4"/>
        </w:rPr>
        <w:t xml:space="preserve"> (тел. 8-4852-78-13-14).</w:t>
      </w:r>
    </w:p>
    <w:p w:rsidR="00996D45" w:rsidRPr="00212F41" w:rsidRDefault="00996D45" w:rsidP="00E91C0F">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w:t>
      </w:r>
      <w:r w:rsidRPr="00212F41">
        <w:rPr>
          <w:rFonts w:ascii="Times New Roman" w:eastAsia="Times New Roman" w:hAnsi="Times New Roman" w:cs="Times New Roman"/>
          <w:lang w:eastAsia="ru-RU"/>
        </w:rPr>
        <w:lastRenderedPageBreak/>
        <w:t>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w:t>
      </w:r>
      <w:r w:rsidRPr="00212F41">
        <w:rPr>
          <w:rFonts w:ascii="Times New Roman" w:eastAsia="Times New Roman" w:hAnsi="Times New Roman" w:cs="Times New Roman"/>
          <w:lang w:eastAsia="ru-RU"/>
        </w:rPr>
        <w:lastRenderedPageBreak/>
        <w:t>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w:t>
      </w:r>
      <w:r w:rsidRPr="00212F41">
        <w:rPr>
          <w:rFonts w:ascii="Times New Roman" w:eastAsia="Times New Roman" w:hAnsi="Times New Roman" w:cs="Times New Roman"/>
          <w:lang w:eastAsia="ru-RU"/>
        </w:rPr>
        <w:lastRenderedPageBreak/>
        <w:t xml:space="preserve">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96D45" w:rsidRPr="00212F41" w:rsidRDefault="00996D45" w:rsidP="00996D45">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t>Гарантия на поставляемые материалы должна соответствовать указанному сроку в документации заводов изготовителей.  Срок службы согласно паспортам заводов изготовителей.</w:t>
      </w:r>
    </w:p>
    <w:p w:rsidR="00996D45" w:rsidRPr="00212F41" w:rsidRDefault="00996D45" w:rsidP="00996D45">
      <w:pPr>
        <w:tabs>
          <w:tab w:val="left" w:pos="426"/>
          <w:tab w:val="num" w:pos="1843"/>
          <w:tab w:val="num" w:pos="2345"/>
        </w:tabs>
        <w:spacing w:after="0" w:line="240" w:lineRule="auto"/>
        <w:ind w:firstLine="567"/>
        <w:jc w:val="both"/>
        <w:rPr>
          <w:rFonts w:ascii="Times New Roman" w:eastAsia="Calibri" w:hAnsi="Times New Roman" w:cs="Times New Roman"/>
          <w:bCs/>
        </w:rPr>
      </w:pPr>
      <w:r w:rsidRPr="00212F41">
        <w:rPr>
          <w:rFonts w:ascii="Times New Roman" w:eastAsia="Calibri" w:hAnsi="Times New Roman" w:cs="Times New Roman"/>
          <w:bCs/>
        </w:rPr>
        <w:t xml:space="preserve">Срок службы: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7.1. Оплата товара Поставщику будет производиться денежными средствами в рублях </w:t>
      </w:r>
      <w:r w:rsidRPr="00212F41">
        <w:rPr>
          <w:rFonts w:ascii="Times New Roman" w:eastAsia="Times New Roman" w:hAnsi="Times New Roman" w:cs="Times New Roman"/>
          <w:lang w:eastAsia="ru-RU"/>
        </w:rPr>
        <w:lastRenderedPageBreak/>
        <w:t>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lastRenderedPageBreak/>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rsidRPr="00212F41">
        <w:rPr>
          <w:rFonts w:ascii="Times New Roman" w:eastAsia="Times New Roman" w:hAnsi="Times New Roman" w:cs="Times New Roman"/>
          <w:lang w:eastAsia="ru-RU"/>
        </w:rPr>
        <w:lastRenderedPageBreak/>
        <w:t>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lastRenderedPageBreak/>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w:t>
      </w:r>
      <w:r w:rsidRPr="00212F41">
        <w:rPr>
          <w:rFonts w:ascii="Times New Roman" w:eastAsia="Calibri" w:hAnsi="Times New Roman" w:cs="Times New Roman"/>
        </w:rPr>
        <w:lastRenderedPageBreak/>
        <w:t>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lastRenderedPageBreak/>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9F08D6">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_____________</w:t>
            </w:r>
            <w:r w:rsidRPr="00212F41">
              <w:rPr>
                <w:rFonts w:ascii="Times New Roman" w:eastAsia="Times New Roman" w:hAnsi="Times New Roman" w:cs="Times New Roman"/>
                <w:b/>
                <w:bCs/>
                <w:color w:val="000000"/>
                <w:lang w:eastAsia="ru-RU"/>
              </w:rPr>
              <w:t>202</w:t>
            </w:r>
            <w:r w:rsidR="000B4EFA">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9F08D6">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М.П.   «</w:t>
            </w:r>
            <w:r w:rsidRPr="00212F41">
              <w:rPr>
                <w:rFonts w:ascii="Times New Roman" w:eastAsia="Times New Roman" w:hAnsi="Times New Roman" w:cs="Times New Roman"/>
                <w:bCs/>
                <w:color w:val="000000"/>
                <w:u w:val="single"/>
                <w:lang w:eastAsia="ru-RU"/>
              </w:rPr>
              <w:t>_____</w:t>
            </w:r>
            <w:r w:rsidRPr="00212F41">
              <w:rPr>
                <w:rFonts w:ascii="Times New Roman" w:eastAsia="Times New Roman" w:hAnsi="Times New Roman" w:cs="Times New Roman"/>
                <w:b/>
                <w:bCs/>
                <w:color w:val="000000"/>
                <w:lang w:eastAsia="ru-RU"/>
              </w:rPr>
              <w:t>» _____________202</w:t>
            </w:r>
            <w:r w:rsidR="000B4EFA">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0B4EFA">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_г.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0B4EFA" w:rsidP="00443672">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_____________2026</w:t>
            </w:r>
            <w:r w:rsidR="00443672"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C52262">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0B4EFA">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_________202__г.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"______"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0B4EFA">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0B4EFA">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0B4EFA">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0B4EFA">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_________20___г.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от _______________________20___г.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_______________________20__г.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tbl>
      <w:tblPr>
        <w:tblW w:w="25250" w:type="dxa"/>
        <w:tblLook w:val="01E0" w:firstRow="1" w:lastRow="1" w:firstColumn="1" w:lastColumn="1" w:noHBand="0" w:noVBand="0"/>
      </w:tblPr>
      <w:tblGrid>
        <w:gridCol w:w="21634"/>
        <w:gridCol w:w="3616"/>
      </w:tblGrid>
      <w:tr w:rsidR="00BD615D" w:rsidRPr="00AC7180" w:rsidTr="004E788E">
        <w:tc>
          <w:tcPr>
            <w:tcW w:w="21634" w:type="dxa"/>
          </w:tcPr>
          <w:p w:rsidR="00BD615D" w:rsidRPr="00AC7180" w:rsidRDefault="00BD615D" w:rsidP="00BD615D">
            <w:pPr>
              <w:spacing w:after="6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 xml:space="preserve">ПОСТАВЩИК: </w:t>
            </w:r>
          </w:p>
          <w:p w:rsidR="00BD615D" w:rsidRPr="00AC7180" w:rsidRDefault="00BD615D" w:rsidP="00AC718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_____________________________________</w:t>
            </w:r>
          </w:p>
        </w:tc>
        <w:tc>
          <w:tcPr>
            <w:tcW w:w="3616" w:type="dxa"/>
          </w:tcPr>
          <w:p w:rsidR="00BD615D" w:rsidRPr="00AC7180" w:rsidRDefault="00BD615D" w:rsidP="00BD615D">
            <w:pPr>
              <w:spacing w:after="60" w:line="240" w:lineRule="auto"/>
              <w:jc w:val="both"/>
              <w:rPr>
                <w:rFonts w:ascii="Times New Roman" w:eastAsia="Times New Roman" w:hAnsi="Times New Roman" w:cs="Times New Roman"/>
                <w:lang w:eastAsia="ru-RU"/>
              </w:rPr>
            </w:pPr>
          </w:p>
        </w:tc>
      </w:tr>
    </w:tbl>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00BD615D" w:rsidRPr="00AC7180">
        <w:rPr>
          <w:rFonts w:ascii="Times New Roman" w:eastAsia="Times New Roman" w:hAnsi="Times New Roman" w:cs="Times New Roman"/>
          <w:lang w:eastAsia="ru-RU"/>
        </w:rPr>
        <w:t xml:space="preserve">ИНН/КПП:  </w:t>
      </w:r>
    </w:p>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BD615D" w:rsidRPr="00AC7180">
        <w:rPr>
          <w:rFonts w:ascii="Times New Roman" w:eastAsia="Times New Roman" w:hAnsi="Times New Roman" w:cs="Times New Roman"/>
          <w:b/>
          <w:lang w:eastAsia="ru-RU"/>
        </w:rPr>
        <w:t>Протокол конкурентной процедуры №       дата</w:t>
      </w: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0B4EFA" w:rsidP="00223AB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_____________2026</w:t>
            </w:r>
            <w:r w:rsidR="00223AB4"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533E18">
              <w:rPr>
                <w:rFonts w:ascii="Times New Roman" w:eastAsia="Times New Roman" w:hAnsi="Times New Roman" w:cs="Times New Roman"/>
                <w:b/>
                <w:bCs/>
                <w:color w:val="000000"/>
                <w:u w:val="single"/>
                <w:lang w:eastAsia="ru-RU"/>
              </w:rPr>
              <w:t>«_____» _____________</w:t>
            </w:r>
            <w:r w:rsidR="000B4EFA">
              <w:rPr>
                <w:rFonts w:ascii="Times New Roman" w:eastAsia="Times New Roman" w:hAnsi="Times New Roman" w:cs="Times New Roman"/>
                <w:b/>
                <w:bCs/>
                <w:color w:val="000000"/>
                <w:lang w:eastAsia="ru-RU"/>
              </w:rPr>
              <w:t>2026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DF005E"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 xml:space="preserve">Приложение </w:t>
      </w:r>
      <w:r w:rsidR="00B36E88">
        <w:rPr>
          <w:rFonts w:ascii="Times New Roman" w:hAnsi="Times New Roman" w:cs="Times New Roman"/>
          <w:sz w:val="24"/>
          <w:szCs w:val="24"/>
        </w:rPr>
        <w:t xml:space="preserve">№ </w:t>
      </w:r>
      <w:r w:rsidRPr="00DF005E">
        <w:rPr>
          <w:rFonts w:ascii="Times New Roman" w:hAnsi="Times New Roman" w:cs="Times New Roman"/>
          <w:sz w:val="24"/>
          <w:szCs w:val="24"/>
        </w:rPr>
        <w:t xml:space="preserve">4 </w:t>
      </w:r>
    </w:p>
    <w:p w:rsidR="00C659B6"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r w:rsidR="008C74DD">
        <w:rPr>
          <w:rFonts w:ascii="Times New Roman" w:hAnsi="Times New Roman" w:cs="Times New Roman"/>
          <w:sz w:val="24"/>
          <w:szCs w:val="24"/>
        </w:rPr>
        <w:t xml:space="preserve"> </w:t>
      </w:r>
    </w:p>
    <w:p w:rsidR="00223AB4" w:rsidRPr="00223AB4" w:rsidRDefault="008C74DD" w:rsidP="00223AB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BD615D">
        <w:rPr>
          <w:rFonts w:ascii="Times New Roman" w:hAnsi="Times New Roman" w:cs="Times New Roman"/>
          <w:sz w:val="24"/>
          <w:szCs w:val="24"/>
        </w:rPr>
        <w:t>___</w:t>
      </w:r>
      <w:r w:rsidR="00006531">
        <w:rPr>
          <w:rFonts w:ascii="Times New Roman" w:hAnsi="Times New Roman" w:cs="Times New Roman"/>
          <w:sz w:val="24"/>
          <w:szCs w:val="24"/>
        </w:rPr>
        <w:t>от «__</w:t>
      </w:r>
      <w:proofErr w:type="gramStart"/>
      <w:r w:rsidR="00006531">
        <w:rPr>
          <w:rFonts w:ascii="Times New Roman" w:hAnsi="Times New Roman" w:cs="Times New Roman"/>
          <w:sz w:val="24"/>
          <w:szCs w:val="24"/>
        </w:rPr>
        <w:t>_»_</w:t>
      </w:r>
      <w:proofErr w:type="gramEnd"/>
      <w:r w:rsidR="00006531">
        <w:rPr>
          <w:rFonts w:ascii="Times New Roman" w:hAnsi="Times New Roman" w:cs="Times New Roman"/>
          <w:sz w:val="24"/>
          <w:szCs w:val="24"/>
        </w:rPr>
        <w:t>_______ 20</w:t>
      </w:r>
      <w:r w:rsidR="00BD615D">
        <w:rPr>
          <w:rFonts w:ascii="Times New Roman" w:hAnsi="Times New Roman" w:cs="Times New Roman"/>
          <w:sz w:val="24"/>
          <w:szCs w:val="24"/>
        </w:rPr>
        <w:t>__</w:t>
      </w:r>
      <w:r w:rsidR="00223AB4">
        <w:rPr>
          <w:rFonts w:ascii="Times New Roman" w:hAnsi="Times New Roman" w:cs="Times New Roman"/>
          <w:sz w:val="24"/>
          <w:szCs w:val="24"/>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W w:w="25250" w:type="dxa"/>
        <w:tblLook w:val="01E0" w:firstRow="1" w:lastRow="1" w:firstColumn="1" w:lastColumn="1" w:noHBand="0" w:noVBand="0"/>
      </w:tblPr>
      <w:tblGrid>
        <w:gridCol w:w="21634"/>
        <w:gridCol w:w="3616"/>
      </w:tblGrid>
      <w:tr w:rsidR="00BD615D" w:rsidRPr="00BD615D" w:rsidTr="004E788E">
        <w:tc>
          <w:tcPr>
            <w:tcW w:w="21634" w:type="dxa"/>
          </w:tcPr>
          <w:p w:rsidR="00BD615D" w:rsidRPr="00BD615D" w:rsidRDefault="00BD615D" w:rsidP="00BD61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BD615D">
              <w:rPr>
                <w:rFonts w:ascii="Times New Roman" w:eastAsia="Times New Roman" w:hAnsi="Times New Roman" w:cs="Times New Roman"/>
                <w:b/>
                <w:sz w:val="24"/>
                <w:szCs w:val="24"/>
                <w:lang w:eastAsia="ru-RU"/>
              </w:rPr>
              <w:t xml:space="preserve"> </w:t>
            </w:r>
          </w:p>
          <w:p w:rsidR="00BD615D" w:rsidRPr="00BD615D" w:rsidRDefault="00BD615D" w:rsidP="00BD61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Место нахождения юридического лица: _____________________________________</w:t>
            </w:r>
          </w:p>
        </w:tc>
        <w:tc>
          <w:tcPr>
            <w:tcW w:w="3616" w:type="dxa"/>
          </w:tcPr>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p>
        </w:tc>
      </w:tr>
    </w:tbl>
    <w:p w:rsidR="008B0BC7" w:rsidRPr="008B0BC7" w:rsidRDefault="00BD615D" w:rsidP="00BD615D">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ИНН/КПП:</w:t>
      </w:r>
    </w:p>
    <w:p w:rsidR="00FB2978" w:rsidRPr="00FB2978" w:rsidRDefault="00FB2978" w:rsidP="008B0BC7">
      <w:pPr>
        <w:spacing w:after="0" w:line="240" w:lineRule="auto"/>
        <w:ind w:left="142" w:firstLine="425"/>
        <w:rPr>
          <w:rFonts w:ascii="Times New Roman" w:eastAsia="Times New Roman" w:hAnsi="Times New Roman" w:cs="Times New Roman"/>
          <w:lang w:eastAsia="ru-RU"/>
        </w:rPr>
      </w:pP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0B4EFA">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0B4EFA">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8C74DD">
        <w:rPr>
          <w:rFonts w:ascii="Times New Roman" w:hAnsi="Times New Roman" w:cs="Times New Roman"/>
          <w:sz w:val="24"/>
          <w:szCs w:val="24"/>
        </w:rPr>
        <w:t>/С</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3D7CB0">
        <w:rPr>
          <w:rFonts w:ascii="Times New Roman" w:hAnsi="Times New Roman" w:cs="Times New Roman"/>
          <w:sz w:val="24"/>
          <w:szCs w:val="24"/>
        </w:rPr>
        <w:t>__</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 </w:t>
      </w:r>
      <w:r w:rsidR="003D7CB0">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0B4EFA">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533E18">
              <w:rPr>
                <w:rFonts w:ascii="Times New Roman" w:eastAsia="Times New Roman" w:hAnsi="Times New Roman" w:cs="Times New Roman"/>
                <w:b/>
                <w:bCs/>
                <w:u w:val="single"/>
                <w:lang w:eastAsia="ru-RU"/>
              </w:rPr>
              <w:t>«_____» _____________</w:t>
            </w:r>
            <w:r w:rsidRPr="00ED2E6C">
              <w:rPr>
                <w:rFonts w:ascii="Times New Roman" w:eastAsia="Times New Roman" w:hAnsi="Times New Roman" w:cs="Times New Roman"/>
                <w:b/>
                <w:bCs/>
                <w:lang w:eastAsia="ru-RU"/>
              </w:rPr>
              <w:t>202</w:t>
            </w:r>
            <w:r w:rsidR="000B4EFA">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0D9" w:rsidRPr="00FC7A11">
        <w:rPr>
          <w:rFonts w:ascii="Times New Roman" w:hAnsi="Times New Roman" w:cs="Times New Roman"/>
        </w:rPr>
        <w:t xml:space="preserve"> </w:t>
      </w:r>
      <w:r w:rsidR="003D7CB0" w:rsidRPr="00FC7A11">
        <w:rPr>
          <w:rFonts w:ascii="Times New Roman" w:hAnsi="Times New Roman" w:cs="Times New Roman"/>
        </w:rPr>
        <w:t>__</w:t>
      </w:r>
      <w:r w:rsidR="000B4EFA">
        <w:rPr>
          <w:rFonts w:ascii="Times New Roman" w:hAnsi="Times New Roman" w:cs="Times New Roman"/>
        </w:rPr>
        <w:t>/</w:t>
      </w:r>
      <w:proofErr w:type="gramStart"/>
      <w:r w:rsidR="000B4EFA">
        <w:rPr>
          <w:rFonts w:ascii="Times New Roman" w:hAnsi="Times New Roman" w:cs="Times New Roman"/>
        </w:rPr>
        <w:t>С  от</w:t>
      </w:r>
      <w:proofErr w:type="gramEnd"/>
      <w:r w:rsidR="000B4EFA">
        <w:rPr>
          <w:rFonts w:ascii="Times New Roman" w:hAnsi="Times New Roman" w:cs="Times New Roman"/>
        </w:rPr>
        <w:t xml:space="preserve"> «__» _______ 2026</w:t>
      </w:r>
      <w:bookmarkStart w:id="0" w:name="_GoBack"/>
      <w:bookmarkEnd w:id="0"/>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0B4EFA" w:rsidP="009614BF">
            <w:pPr>
              <w:tabs>
                <w:tab w:val="left" w:pos="2492"/>
              </w:tabs>
              <w:spacing w:after="0"/>
              <w:jc w:val="center"/>
              <w:rPr>
                <w:rFonts w:ascii="Times New Roman" w:hAnsi="Times New Roman" w:cs="Times New Roman"/>
              </w:rPr>
            </w:pPr>
            <w:r>
              <w:rPr>
                <w:rFonts w:ascii="Times New Roman" w:hAnsi="Times New Roman" w:cs="Times New Roman"/>
              </w:rPr>
              <w:t>М.П.   «_____» _____________2026</w:t>
            </w:r>
            <w:r w:rsidR="009614BF"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3D7CB0" w:rsidP="003D7CB0">
            <w:pPr>
              <w:spacing w:after="0" w:line="240" w:lineRule="auto"/>
              <w:ind w:firstLine="6"/>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0B4EFA">
            <w:pPr>
              <w:tabs>
                <w:tab w:val="left" w:pos="2492"/>
              </w:tabs>
              <w:spacing w:after="0"/>
              <w:jc w:val="center"/>
              <w:rPr>
                <w:rFonts w:ascii="Times New Roman" w:hAnsi="Times New Roman" w:cs="Times New Roman"/>
              </w:rPr>
            </w:pPr>
            <w:r w:rsidRPr="00FC7A11">
              <w:rPr>
                <w:rFonts w:ascii="Times New Roman" w:hAnsi="Times New Roman" w:cs="Times New Roman"/>
              </w:rPr>
              <w:t xml:space="preserve">М.П.   «_____» </w:t>
            </w:r>
            <w:r w:rsidR="00C52262">
              <w:rPr>
                <w:rFonts w:ascii="Times New Roman" w:hAnsi="Times New Roman" w:cs="Times New Roman"/>
              </w:rPr>
              <w:t>_____________202</w:t>
            </w:r>
            <w:r w:rsidR="000B4EFA">
              <w:rPr>
                <w:rFonts w:ascii="Times New Roman" w:hAnsi="Times New Roman" w:cs="Times New Roman"/>
              </w:rPr>
              <w:t>6</w:t>
            </w:r>
            <w:r w:rsidRPr="00FC7A11">
              <w:rPr>
                <w:rFonts w:ascii="Times New Roman" w:hAnsi="Times New Roman" w:cs="Times New Roman"/>
              </w:rPr>
              <w:t>г.</w:t>
            </w:r>
          </w:p>
        </w:tc>
      </w:tr>
    </w:tbl>
    <w:p w:rsidR="009614BF" w:rsidRPr="00FC7A11" w:rsidRDefault="009614BF" w:rsidP="009614BF">
      <w:pPr>
        <w:tabs>
          <w:tab w:val="left" w:pos="2492"/>
        </w:tabs>
        <w:jc w:val="center"/>
        <w:rPr>
          <w:b/>
        </w:rPr>
      </w:pPr>
      <w:r w:rsidRPr="00FC7A11">
        <w:rPr>
          <w:b/>
        </w:rPr>
        <w:t>Форма универсального передаточного документа</w:t>
      </w:r>
    </w:p>
    <w:p w:rsidR="004F429F" w:rsidRPr="00A1470E" w:rsidRDefault="009614BF" w:rsidP="00FC7A11">
      <w:pPr>
        <w:spacing w:after="0" w:line="240" w:lineRule="auto"/>
        <w:jc w:val="right"/>
        <w:rPr>
          <w:rFonts w:ascii="Times New Roman" w:eastAsia="Calibri" w:hAnsi="Times New Roman" w:cs="Times New Roman"/>
          <w:sz w:val="24"/>
          <w:szCs w:val="24"/>
          <w:lang w:eastAsia="ru-RU"/>
        </w:rPr>
      </w:pP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70F" w:rsidRDefault="0047770F" w:rsidP="00FD7DC1">
      <w:pPr>
        <w:spacing w:after="0" w:line="240" w:lineRule="auto"/>
      </w:pPr>
      <w:r>
        <w:separator/>
      </w:r>
    </w:p>
  </w:endnote>
  <w:endnote w:type="continuationSeparator" w:id="0">
    <w:p w:rsidR="0047770F" w:rsidRDefault="0047770F" w:rsidP="00FD7DC1">
      <w:pPr>
        <w:spacing w:after="0" w:line="240" w:lineRule="auto"/>
      </w:pPr>
      <w:r>
        <w:continuationSeparator/>
      </w:r>
    </w:p>
  </w:endnote>
  <w:endnote w:type="continuationNotice" w:id="1">
    <w:p w:rsidR="0047770F" w:rsidRDefault="004777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Pr="00EC62F1" w:rsidRDefault="006A7AFF"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70F" w:rsidRDefault="0047770F" w:rsidP="00FD7DC1">
      <w:pPr>
        <w:spacing w:after="0" w:line="240" w:lineRule="auto"/>
      </w:pPr>
      <w:r>
        <w:separator/>
      </w:r>
    </w:p>
  </w:footnote>
  <w:footnote w:type="continuationSeparator" w:id="0">
    <w:p w:rsidR="0047770F" w:rsidRDefault="0047770F" w:rsidP="00FD7DC1">
      <w:pPr>
        <w:spacing w:after="0" w:line="240" w:lineRule="auto"/>
      </w:pPr>
      <w:r>
        <w:continuationSeparator/>
      </w:r>
    </w:p>
  </w:footnote>
  <w:footnote w:type="continuationNotice" w:id="1">
    <w:p w:rsidR="0047770F" w:rsidRDefault="004777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6A7AFF" w:rsidRDefault="006A7AFF">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Pr="00DB7511" w:rsidRDefault="006A7AFF"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pPr>
      <w:pStyle w:val="af2"/>
      <w:jc w:val="center"/>
    </w:pPr>
  </w:p>
  <w:p w:rsidR="006A7AFF" w:rsidRDefault="006A7AF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Pr="009614BF" w:rsidRDefault="006A7AFF"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4EFA"/>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71F6"/>
    <w:rsid w:val="00157236"/>
    <w:rsid w:val="00161DF3"/>
    <w:rsid w:val="00162662"/>
    <w:rsid w:val="00162E1B"/>
    <w:rsid w:val="001658BA"/>
    <w:rsid w:val="00167080"/>
    <w:rsid w:val="0016736E"/>
    <w:rsid w:val="001674F8"/>
    <w:rsid w:val="0017054C"/>
    <w:rsid w:val="00170F37"/>
    <w:rsid w:val="00172CC6"/>
    <w:rsid w:val="00182BAA"/>
    <w:rsid w:val="00182C25"/>
    <w:rsid w:val="001832C3"/>
    <w:rsid w:val="00184D74"/>
    <w:rsid w:val="0018576B"/>
    <w:rsid w:val="001863DB"/>
    <w:rsid w:val="00186FC7"/>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40FC"/>
    <w:rsid w:val="003855C5"/>
    <w:rsid w:val="00386625"/>
    <w:rsid w:val="003878CB"/>
    <w:rsid w:val="003908E3"/>
    <w:rsid w:val="00390D81"/>
    <w:rsid w:val="00390F82"/>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35E85"/>
    <w:rsid w:val="004400EE"/>
    <w:rsid w:val="00443672"/>
    <w:rsid w:val="004439F1"/>
    <w:rsid w:val="00444A68"/>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7770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C"/>
    <w:rsid w:val="005129E7"/>
    <w:rsid w:val="00512DEC"/>
    <w:rsid w:val="005154F5"/>
    <w:rsid w:val="005158EE"/>
    <w:rsid w:val="0051654A"/>
    <w:rsid w:val="0051703E"/>
    <w:rsid w:val="00517502"/>
    <w:rsid w:val="0051751C"/>
    <w:rsid w:val="00521AE5"/>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A732C"/>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61FB"/>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A0F20"/>
    <w:rsid w:val="006A1B30"/>
    <w:rsid w:val="006A2C3D"/>
    <w:rsid w:val="006A3234"/>
    <w:rsid w:val="006A5B16"/>
    <w:rsid w:val="006A64B2"/>
    <w:rsid w:val="006A77F7"/>
    <w:rsid w:val="006A7AFF"/>
    <w:rsid w:val="006A7FA3"/>
    <w:rsid w:val="006B113A"/>
    <w:rsid w:val="006B2380"/>
    <w:rsid w:val="006B367A"/>
    <w:rsid w:val="006B3797"/>
    <w:rsid w:val="006B447C"/>
    <w:rsid w:val="006B4851"/>
    <w:rsid w:val="006B7513"/>
    <w:rsid w:val="006B78BF"/>
    <w:rsid w:val="006B7969"/>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3D3"/>
    <w:rsid w:val="00820751"/>
    <w:rsid w:val="008230A4"/>
    <w:rsid w:val="008235AF"/>
    <w:rsid w:val="008240E6"/>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4C5"/>
    <w:rsid w:val="008916D3"/>
    <w:rsid w:val="008917B5"/>
    <w:rsid w:val="00892637"/>
    <w:rsid w:val="00895886"/>
    <w:rsid w:val="0089656D"/>
    <w:rsid w:val="008A053C"/>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307"/>
    <w:rsid w:val="008F28BD"/>
    <w:rsid w:val="008F32EF"/>
    <w:rsid w:val="008F3842"/>
    <w:rsid w:val="0090017E"/>
    <w:rsid w:val="009002D1"/>
    <w:rsid w:val="0090073B"/>
    <w:rsid w:val="00901017"/>
    <w:rsid w:val="00903183"/>
    <w:rsid w:val="00904BB2"/>
    <w:rsid w:val="00905360"/>
    <w:rsid w:val="009070D9"/>
    <w:rsid w:val="00907323"/>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4473"/>
    <w:rsid w:val="009649D0"/>
    <w:rsid w:val="00966109"/>
    <w:rsid w:val="0096646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9720C"/>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262"/>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7F43"/>
    <w:rsid w:val="00CD1C66"/>
    <w:rsid w:val="00CD2CB3"/>
    <w:rsid w:val="00CD397B"/>
    <w:rsid w:val="00CD3C26"/>
    <w:rsid w:val="00CD4541"/>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38F"/>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7BF"/>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1C0F"/>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4712"/>
    <w:rsid w:val="00F04F4B"/>
    <w:rsid w:val="00F058CF"/>
    <w:rsid w:val="00F05A16"/>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A503B"/>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Маркер,List Paragraph,название,Bullet Number,Bullet List,FooterText,numbered,lp1,SL_Абзац списка,f_Абзац 1"/>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Маркер Знак,List Paragraph Знак,название Знак,Bullet Number Знак"/>
    <w:basedOn w:val="a1"/>
    <w:link w:val="a4"/>
    <w:uiPriority w:val="1"/>
    <w:qFormat/>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74783-94DF-40EE-98C9-1B5813275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22</Pages>
  <Words>9767</Words>
  <Characters>55678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Жихарева Галина Александровна</cp:lastModifiedBy>
  <cp:revision>19</cp:revision>
  <cp:lastPrinted>2024-03-14T07:41:00Z</cp:lastPrinted>
  <dcterms:created xsi:type="dcterms:W3CDTF">2024-07-10T11:17:00Z</dcterms:created>
  <dcterms:modified xsi:type="dcterms:W3CDTF">2026-05-12T06:01:00Z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